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7784FFE8" w:rsidR="00E82B0C" w:rsidRPr="006F10EA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F10EA">
        <w:rPr>
          <w:i/>
          <w:iCs/>
          <w:color w:val="000000"/>
          <w:sz w:val="18"/>
          <w:szCs w:val="22"/>
        </w:rPr>
        <w:t>Z</w:t>
      </w:r>
      <w:r w:rsidR="00E82B0C" w:rsidRPr="006F10EA">
        <w:rPr>
          <w:i/>
          <w:iCs/>
          <w:color w:val="000000"/>
          <w:sz w:val="18"/>
          <w:szCs w:val="22"/>
        </w:rPr>
        <w:t xml:space="preserve">ałącznik </w:t>
      </w:r>
      <w:r w:rsidRPr="006F10EA">
        <w:rPr>
          <w:i/>
          <w:iCs/>
          <w:color w:val="000000"/>
          <w:sz w:val="18"/>
          <w:szCs w:val="22"/>
        </w:rPr>
        <w:t>n</w:t>
      </w:r>
      <w:r w:rsidR="00E82B0C" w:rsidRPr="006F10EA">
        <w:rPr>
          <w:i/>
          <w:iCs/>
          <w:color w:val="000000"/>
          <w:sz w:val="18"/>
          <w:szCs w:val="22"/>
        </w:rPr>
        <w:t xml:space="preserve">r </w:t>
      </w:r>
      <w:r w:rsidR="00D053CD">
        <w:rPr>
          <w:i/>
          <w:iCs/>
          <w:color w:val="000000"/>
          <w:sz w:val="18"/>
          <w:szCs w:val="22"/>
        </w:rPr>
        <w:t>8</w:t>
      </w:r>
      <w:r w:rsidRPr="006F10EA">
        <w:rPr>
          <w:i/>
          <w:iCs/>
          <w:color w:val="000000"/>
          <w:sz w:val="18"/>
          <w:szCs w:val="22"/>
        </w:rPr>
        <w:t xml:space="preserve"> do SWZ</w:t>
      </w:r>
      <w:r w:rsidR="009976A4" w:rsidRPr="006F10EA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6095ABEE" w14:textId="77777777" w:rsidR="00005AA7" w:rsidRDefault="00005AA7" w:rsidP="00005AA7">
      <w:pPr>
        <w:spacing w:line="276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68F1B4FB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1BB8F420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217A3B88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7D0063DF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2AB4443E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13B16B2D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03BCE56A" w14:textId="60AACE18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KRS/CEiDG)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FA21B4">
      <w:pPr>
        <w:spacing w:after="120"/>
        <w:jc w:val="both"/>
        <w:rPr>
          <w:b/>
          <w:u w:val="single"/>
        </w:rPr>
      </w:pPr>
    </w:p>
    <w:p w14:paraId="459C9818" w14:textId="77777777" w:rsidR="00D95825" w:rsidRPr="00E74DD0" w:rsidRDefault="00D95825" w:rsidP="00FA21B4">
      <w:pPr>
        <w:jc w:val="both"/>
        <w:rPr>
          <w:b/>
          <w:sz w:val="21"/>
          <w:szCs w:val="21"/>
        </w:rPr>
      </w:pPr>
    </w:p>
    <w:p w14:paraId="2383B008" w14:textId="0D550485" w:rsidR="00D95825" w:rsidRPr="00A3284E" w:rsidRDefault="00D95825" w:rsidP="00A3284E">
      <w:pPr>
        <w:jc w:val="both"/>
        <w:rPr>
          <w:b/>
          <w:bCs/>
          <w:color w:val="000000"/>
          <w:sz w:val="22"/>
          <w:szCs w:val="22"/>
        </w:rPr>
      </w:pPr>
      <w:r w:rsidRPr="000444D8">
        <w:rPr>
          <w:sz w:val="22"/>
          <w:szCs w:val="22"/>
        </w:rPr>
        <w:t>Na potrzeby postępowania o udzielenie zamówienia publicznego pn.</w:t>
      </w:r>
      <w:r w:rsidR="00EF6F8A" w:rsidRPr="000444D8">
        <w:rPr>
          <w:sz w:val="22"/>
          <w:szCs w:val="22"/>
        </w:rPr>
        <w:t>:</w:t>
      </w:r>
      <w:r w:rsidR="00860A30" w:rsidRPr="000444D8">
        <w:rPr>
          <w:sz w:val="22"/>
          <w:szCs w:val="22"/>
        </w:rPr>
        <w:t xml:space="preserve"> </w:t>
      </w:r>
      <w:r w:rsidR="00A3284E" w:rsidRPr="00A3284E">
        <w:rPr>
          <w:rFonts w:eastAsia="Calibri"/>
          <w:b/>
          <w:color w:val="000000"/>
          <w:sz w:val="22"/>
          <w:szCs w:val="22"/>
        </w:rPr>
        <w:t>„</w:t>
      </w:r>
      <w:r w:rsidR="00A3284E" w:rsidRPr="00A3284E">
        <w:rPr>
          <w:b/>
          <w:bCs/>
          <w:color w:val="000000"/>
          <w:sz w:val="22"/>
          <w:szCs w:val="22"/>
        </w:rPr>
        <w:t>Zimowe utrzymanie dróg gminnych na terenie miasta i gminy Reszel i dróg powiatowych na terenie miasta Reszel w roku 2023”</w:t>
      </w:r>
      <w:r w:rsidRPr="000444D8">
        <w:rPr>
          <w:sz w:val="22"/>
          <w:szCs w:val="22"/>
        </w:rPr>
        <w:t>, 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/CEiDG</w:t>
      </w:r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1BBD54C6" w14:textId="44C0467F" w:rsidR="008C3F08" w:rsidRPr="00A3284E" w:rsidRDefault="008C3F08" w:rsidP="00A3284E">
      <w:pPr>
        <w:tabs>
          <w:tab w:val="center" w:pos="4536"/>
          <w:tab w:val="right" w:pos="9072"/>
        </w:tabs>
        <w:jc w:val="both"/>
        <w:rPr>
          <w:b/>
          <w:iCs/>
          <w:color w:val="000000"/>
          <w:sz w:val="16"/>
          <w:szCs w:val="12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2926A6">
        <w:rPr>
          <w:color w:val="000000"/>
          <w:sz w:val="22"/>
          <w:szCs w:val="22"/>
        </w:rPr>
        <w:t>.:</w:t>
      </w:r>
      <w:r w:rsidR="00CA25F0">
        <w:rPr>
          <w:color w:val="000000"/>
          <w:sz w:val="22"/>
          <w:szCs w:val="22"/>
        </w:rPr>
        <w:t xml:space="preserve"> </w:t>
      </w:r>
      <w:r w:rsidR="00A3284E" w:rsidRPr="00A3284E">
        <w:rPr>
          <w:rFonts w:eastAsia="Calibri"/>
          <w:b/>
          <w:color w:val="000000"/>
          <w:sz w:val="22"/>
          <w:szCs w:val="22"/>
        </w:rPr>
        <w:t>„</w:t>
      </w:r>
      <w:r w:rsidR="00A3284E" w:rsidRPr="00A3284E">
        <w:rPr>
          <w:b/>
          <w:bCs/>
          <w:color w:val="000000"/>
          <w:sz w:val="22"/>
          <w:szCs w:val="22"/>
        </w:rPr>
        <w:t>Zimowe utrzymanie dróg gminnych na terenie miasta i gminy Reszel i dróg powiatowych na terenie miasta Reszel w roku 2023”</w:t>
      </w:r>
      <w:r w:rsidR="00A3284E">
        <w:rPr>
          <w:b/>
          <w:bCs/>
          <w:color w:val="000000"/>
          <w:sz w:val="22"/>
          <w:szCs w:val="22"/>
        </w:rPr>
        <w:t xml:space="preserve"> </w:t>
      </w: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lastRenderedPageBreak/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1731FFD2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lastRenderedPageBreak/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37FD1FC2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E74DD0">
        <w:rPr>
          <w:i/>
          <w:iCs/>
          <w:color w:val="000000"/>
          <w:sz w:val="20"/>
          <w:szCs w:val="20"/>
        </w:rPr>
        <w:t>20</w:t>
      </w:r>
      <w:r w:rsidR="00977F4B" w:rsidRPr="00E74DD0">
        <w:rPr>
          <w:i/>
          <w:iCs/>
          <w:color w:val="000000"/>
          <w:sz w:val="20"/>
          <w:szCs w:val="20"/>
        </w:rPr>
        <w:t>2</w:t>
      </w:r>
      <w:r w:rsidR="00EF6F8A">
        <w:rPr>
          <w:i/>
          <w:iCs/>
          <w:color w:val="000000"/>
          <w:sz w:val="20"/>
          <w:szCs w:val="20"/>
        </w:rPr>
        <w:t>2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3FD66" w14:textId="77777777" w:rsidR="008311AC" w:rsidRDefault="008311AC">
      <w:r>
        <w:separator/>
      </w:r>
    </w:p>
  </w:endnote>
  <w:endnote w:type="continuationSeparator" w:id="0">
    <w:p w14:paraId="6FAC3CA6" w14:textId="77777777" w:rsidR="008311AC" w:rsidRDefault="0083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39C7" w14:textId="77777777" w:rsidR="008311AC" w:rsidRDefault="008311AC">
      <w:r>
        <w:separator/>
      </w:r>
    </w:p>
  </w:footnote>
  <w:footnote w:type="continuationSeparator" w:id="0">
    <w:p w14:paraId="1E3C73B3" w14:textId="77777777" w:rsidR="008311AC" w:rsidRDefault="00831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9058" w14:textId="77777777" w:rsidR="00005AA7" w:rsidRDefault="00005AA7" w:rsidP="00005AA7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</w:p>
  <w:p w14:paraId="625DB1AF" w14:textId="5A9341CE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5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4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5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70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2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4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8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9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C1613FD"/>
    <w:multiLevelType w:val="hybridMultilevel"/>
    <w:tmpl w:val="0C4C0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5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6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630163329">
    <w:abstractNumId w:val="85"/>
  </w:num>
  <w:num w:numId="2" w16cid:durableId="724721251">
    <w:abstractNumId w:val="92"/>
  </w:num>
  <w:num w:numId="3" w16cid:durableId="1625115073">
    <w:abstractNumId w:val="35"/>
  </w:num>
  <w:num w:numId="4" w16cid:durableId="234584876">
    <w:abstractNumId w:val="63"/>
  </w:num>
  <w:num w:numId="5" w16cid:durableId="2014528265">
    <w:abstractNumId w:val="74"/>
  </w:num>
  <w:num w:numId="6" w16cid:durableId="1824812697">
    <w:abstractNumId w:val="90"/>
  </w:num>
  <w:num w:numId="7" w16cid:durableId="1480226152">
    <w:abstractNumId w:val="79"/>
  </w:num>
  <w:num w:numId="8" w16cid:durableId="1165441564">
    <w:abstractNumId w:val="53"/>
  </w:num>
  <w:num w:numId="9" w16cid:durableId="993021906">
    <w:abstractNumId w:val="68"/>
  </w:num>
  <w:num w:numId="10" w16cid:durableId="2062897077">
    <w:abstractNumId w:val="67"/>
  </w:num>
  <w:num w:numId="11" w16cid:durableId="1204908252">
    <w:abstractNumId w:val="50"/>
  </w:num>
  <w:num w:numId="12" w16cid:durableId="620068050">
    <w:abstractNumId w:val="38"/>
  </w:num>
  <w:num w:numId="13" w16cid:durableId="1578133013">
    <w:abstractNumId w:val="52"/>
  </w:num>
  <w:num w:numId="14" w16cid:durableId="195630892">
    <w:abstractNumId w:val="61"/>
  </w:num>
  <w:num w:numId="15" w16cid:durableId="1382560478">
    <w:abstractNumId w:val="73"/>
  </w:num>
  <w:num w:numId="16" w16cid:durableId="51269391">
    <w:abstractNumId w:val="54"/>
  </w:num>
  <w:num w:numId="17" w16cid:durableId="2088770918">
    <w:abstractNumId w:val="45"/>
  </w:num>
  <w:num w:numId="18" w16cid:durableId="1082801779">
    <w:abstractNumId w:val="32"/>
  </w:num>
  <w:num w:numId="19" w16cid:durableId="306205782">
    <w:abstractNumId w:val="83"/>
  </w:num>
  <w:num w:numId="20" w16cid:durableId="1401557419">
    <w:abstractNumId w:val="31"/>
  </w:num>
  <w:num w:numId="21" w16cid:durableId="1640722746">
    <w:abstractNumId w:val="76"/>
  </w:num>
  <w:num w:numId="22" w16cid:durableId="1757049228">
    <w:abstractNumId w:val="86"/>
  </w:num>
  <w:num w:numId="23" w16cid:durableId="1518304541">
    <w:abstractNumId w:val="28"/>
  </w:num>
  <w:num w:numId="24" w16cid:durableId="1478261789">
    <w:abstractNumId w:val="27"/>
  </w:num>
  <w:num w:numId="25" w16cid:durableId="1070075310">
    <w:abstractNumId w:val="55"/>
  </w:num>
  <w:num w:numId="26" w16cid:durableId="703867309">
    <w:abstractNumId w:val="80"/>
  </w:num>
  <w:num w:numId="27" w16cid:durableId="477301738">
    <w:abstractNumId w:val="56"/>
  </w:num>
  <w:num w:numId="28" w16cid:durableId="320083664">
    <w:abstractNumId w:val="62"/>
  </w:num>
  <w:num w:numId="29" w16cid:durableId="1926378353">
    <w:abstractNumId w:val="33"/>
  </w:num>
  <w:num w:numId="30" w16cid:durableId="1472484607">
    <w:abstractNumId w:val="93"/>
  </w:num>
  <w:num w:numId="31" w16cid:durableId="2134590910">
    <w:abstractNumId w:val="46"/>
  </w:num>
  <w:num w:numId="32" w16cid:durableId="1686636632">
    <w:abstractNumId w:val="89"/>
  </w:num>
  <w:num w:numId="33" w16cid:durableId="1219977251">
    <w:abstractNumId w:val="64"/>
  </w:num>
  <w:num w:numId="34" w16cid:durableId="1334455709">
    <w:abstractNumId w:val="43"/>
  </w:num>
  <w:num w:numId="35" w16cid:durableId="1255358491">
    <w:abstractNumId w:val="57"/>
  </w:num>
  <w:num w:numId="36" w16cid:durableId="1792742216">
    <w:abstractNumId w:val="71"/>
  </w:num>
  <w:num w:numId="37" w16cid:durableId="389496524">
    <w:abstractNumId w:val="87"/>
  </w:num>
  <w:num w:numId="38" w16cid:durableId="640159572">
    <w:abstractNumId w:val="30"/>
  </w:num>
  <w:num w:numId="39" w16cid:durableId="1915041770">
    <w:abstractNumId w:val="69"/>
  </w:num>
  <w:num w:numId="40" w16cid:durableId="1495342147">
    <w:abstractNumId w:val="51"/>
  </w:num>
  <w:num w:numId="41" w16cid:durableId="287778140">
    <w:abstractNumId w:val="44"/>
  </w:num>
  <w:num w:numId="42" w16cid:durableId="1659730892">
    <w:abstractNumId w:val="91"/>
  </w:num>
  <w:num w:numId="43" w16cid:durableId="337541395">
    <w:abstractNumId w:val="37"/>
  </w:num>
  <w:num w:numId="44" w16cid:durableId="1808429806">
    <w:abstractNumId w:val="49"/>
  </w:num>
  <w:num w:numId="45" w16cid:durableId="1613123575">
    <w:abstractNumId w:val="59"/>
  </w:num>
  <w:num w:numId="46" w16cid:durableId="1261141893">
    <w:abstractNumId w:val="72"/>
  </w:num>
  <w:num w:numId="47" w16cid:durableId="256913229">
    <w:abstractNumId w:val="65"/>
  </w:num>
  <w:num w:numId="48" w16cid:durableId="316767517">
    <w:abstractNumId w:val="88"/>
  </w:num>
  <w:num w:numId="49" w16cid:durableId="1790665125">
    <w:abstractNumId w:val="84"/>
  </w:num>
  <w:num w:numId="50" w16cid:durableId="100229175">
    <w:abstractNumId w:val="66"/>
  </w:num>
  <w:num w:numId="51" w16cid:durableId="1280991293">
    <w:abstractNumId w:val="40"/>
  </w:num>
  <w:num w:numId="52" w16cid:durableId="654456762">
    <w:abstractNumId w:val="78"/>
  </w:num>
  <w:num w:numId="53" w16cid:durableId="1296445688">
    <w:abstractNumId w:val="77"/>
  </w:num>
  <w:num w:numId="54" w16cid:durableId="1744835475">
    <w:abstractNumId w:val="94"/>
  </w:num>
  <w:num w:numId="55" w16cid:durableId="1218667620">
    <w:abstractNumId w:val="36"/>
  </w:num>
  <w:num w:numId="56" w16cid:durableId="1880894025">
    <w:abstractNumId w:val="47"/>
  </w:num>
  <w:num w:numId="57" w16cid:durableId="1361858282">
    <w:abstractNumId w:val="42"/>
  </w:num>
  <w:num w:numId="58" w16cid:durableId="19045592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38031989">
    <w:abstractNumId w:val="81"/>
  </w:num>
  <w:num w:numId="60" w16cid:durableId="1030571027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5AA7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44D8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5CE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58D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6A6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318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1760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D6F7E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0EA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379F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1AC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3E97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17BA"/>
    <w:rsid w:val="0087231B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4A6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3B7F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52A8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84E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1D73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0ED7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5FF8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25F0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53CD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809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894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21B4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StrongEmphasis">
    <w:name w:val="Strong Emphasis"/>
    <w:rsid w:val="004D6F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4057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34</cp:revision>
  <cp:lastPrinted>2021-05-19T08:45:00Z</cp:lastPrinted>
  <dcterms:created xsi:type="dcterms:W3CDTF">2021-04-30T10:05:00Z</dcterms:created>
  <dcterms:modified xsi:type="dcterms:W3CDTF">2022-12-19T08:17:00Z</dcterms:modified>
</cp:coreProperties>
</file>